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F5505" w:rsidRPr="002E5ED2" w:rsidRDefault="00FF5505" w:rsidP="00FF5505">
      <w:pPr>
        <w:jc w:val="center"/>
        <w:rPr>
          <w:b/>
          <w:bCs/>
        </w:rPr>
      </w:pPr>
      <w:r w:rsidRPr="002E5ED2">
        <w:rPr>
          <w:b/>
          <w:bCs/>
        </w:rPr>
        <w:t>Пояснительная записка</w:t>
      </w:r>
    </w:p>
    <w:p w:rsidR="00FF5505" w:rsidRPr="002E5ED2" w:rsidRDefault="00FF5505" w:rsidP="00FF5505">
      <w:pPr>
        <w:jc w:val="center"/>
        <w:rPr>
          <w:b/>
          <w:bCs/>
        </w:rPr>
      </w:pPr>
      <w:r w:rsidRPr="002E5ED2">
        <w:rPr>
          <w:b/>
          <w:bCs/>
        </w:rPr>
        <w:t xml:space="preserve">к проекту решения Думы города Югорска </w:t>
      </w:r>
    </w:p>
    <w:p w:rsidR="00FF5505" w:rsidRPr="002E5ED2" w:rsidRDefault="00FF5505" w:rsidP="00FF5505">
      <w:pPr>
        <w:jc w:val="center"/>
        <w:rPr>
          <w:b/>
          <w:bCs/>
        </w:rPr>
      </w:pPr>
      <w:r w:rsidRPr="002E5ED2">
        <w:rPr>
          <w:b/>
          <w:bCs/>
        </w:rPr>
        <w:t>«Об исполнени</w:t>
      </w:r>
      <w:r w:rsidR="00692C6E" w:rsidRPr="002E5ED2">
        <w:rPr>
          <w:b/>
          <w:bCs/>
        </w:rPr>
        <w:t>и бюджета города Югорска за 201</w:t>
      </w:r>
      <w:r w:rsidR="003C5FE9" w:rsidRPr="002E5ED2">
        <w:rPr>
          <w:b/>
          <w:bCs/>
        </w:rPr>
        <w:t>6</w:t>
      </w:r>
      <w:r w:rsidRPr="002E5ED2">
        <w:rPr>
          <w:b/>
          <w:bCs/>
        </w:rPr>
        <w:t xml:space="preserve"> год»</w:t>
      </w:r>
    </w:p>
    <w:p w:rsidR="007E5A14" w:rsidRPr="002E5ED2" w:rsidRDefault="00FF5505" w:rsidP="007E5A14">
      <w:pPr>
        <w:ind w:firstLine="709"/>
        <w:jc w:val="both"/>
        <w:rPr>
          <w:bCs/>
        </w:rPr>
      </w:pPr>
      <w:r w:rsidRPr="002E5ED2">
        <w:t>Проект решения Думы города Югорска «Об исполнении бюджета города Югорска за 201</w:t>
      </w:r>
      <w:r w:rsidR="003C5FE9" w:rsidRPr="002E5ED2">
        <w:t>6</w:t>
      </w:r>
      <w:r w:rsidRPr="002E5ED2">
        <w:t xml:space="preserve"> год» подготовлен в соответствии </w:t>
      </w:r>
      <w:r w:rsidR="007E5A14" w:rsidRPr="002E5ED2">
        <w:rPr>
          <w:bCs/>
        </w:rPr>
        <w:t>со статьями 264.5</w:t>
      </w:r>
      <w:r w:rsidR="007E5A14" w:rsidRPr="002E5ED2">
        <w:rPr>
          <w:bCs/>
          <w:vertAlign w:val="superscript"/>
        </w:rPr>
        <w:t xml:space="preserve"> </w:t>
      </w:r>
      <w:r w:rsidR="007E5A14" w:rsidRPr="002E5ED2">
        <w:rPr>
          <w:bCs/>
        </w:rPr>
        <w:t xml:space="preserve">и 264.6 Бюджетного кодекса Российской Федерации, подпунктом 2 пункта 1 статьи 19, статьей 41 Устава города Югорска, разделом 9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</w:t>
      </w:r>
      <w:r w:rsidR="00E94BB0">
        <w:rPr>
          <w:bCs/>
        </w:rPr>
        <w:t xml:space="preserve">     </w:t>
      </w:r>
      <w:r w:rsidR="007E5A14" w:rsidRPr="002E5ED2">
        <w:rPr>
          <w:bCs/>
        </w:rPr>
        <w:t>№</w:t>
      </w:r>
      <w:r w:rsidR="00E94BB0">
        <w:rPr>
          <w:bCs/>
        </w:rPr>
        <w:t xml:space="preserve"> </w:t>
      </w:r>
      <w:r w:rsidR="007E5A14" w:rsidRPr="002E5ED2">
        <w:rPr>
          <w:bCs/>
        </w:rPr>
        <w:t xml:space="preserve">48 (с изменениями от 24.04.2014 № 32, от 07.10.2014 № 68, от 18.11.2014 № 72, </w:t>
      </w:r>
      <w:r w:rsidR="007E5A14" w:rsidRPr="002E5ED2">
        <w:t xml:space="preserve">от 02.06.2015 № 35, от 29.10.2015 № 78, от 26.11.2015 № 85, от 23.06.2016 № 51, 13.09.2016 № 71, </w:t>
      </w:r>
      <w:r w:rsidR="00E94BB0">
        <w:t xml:space="preserve">                  </w:t>
      </w:r>
      <w:r w:rsidR="007E5A14" w:rsidRPr="002E5ED2">
        <w:t>от 23.12.2016 №114</w:t>
      </w:r>
      <w:r w:rsidR="007E5A14" w:rsidRPr="002E5ED2">
        <w:rPr>
          <w:bCs/>
        </w:rPr>
        <w:t>).</w:t>
      </w:r>
    </w:p>
    <w:p w:rsidR="00FF5505" w:rsidRPr="002E5ED2" w:rsidRDefault="00FF5505" w:rsidP="00FF5505">
      <w:pPr>
        <w:ind w:firstLine="709"/>
        <w:jc w:val="both"/>
      </w:pPr>
      <w:r w:rsidRPr="002E5ED2">
        <w:t>Отчет об исполнении бюджета города Югорска (далее также – бюджета города) за 201</w:t>
      </w:r>
      <w:r w:rsidR="00A67D82" w:rsidRPr="002E5ED2">
        <w:t>6</w:t>
      </w:r>
      <w:r w:rsidRPr="002E5ED2">
        <w:t xml:space="preserve"> год сформирован на основании сводной бюджетной отчетности соответствующих главных администраторов бюджетных средств. </w:t>
      </w:r>
    </w:p>
    <w:p w:rsidR="00FF5505" w:rsidRPr="002E5ED2" w:rsidRDefault="00C3189C" w:rsidP="00FF5505">
      <w:pPr>
        <w:ind w:firstLine="709"/>
        <w:jc w:val="both"/>
      </w:pPr>
      <w:r w:rsidRPr="002E5ED2">
        <w:t xml:space="preserve">Бюджет города Югорска на 2016 год утвержден решением Думы города Югорска от 22.12.2015 № 94 «О бюджете города Югорска на 2016 год» </w:t>
      </w:r>
      <w:r w:rsidR="00FF5505" w:rsidRPr="002E5ED2">
        <w:t>по доходам в сумме 2</w:t>
      </w:r>
      <w:r w:rsidR="00A37756" w:rsidRPr="002E5ED2">
        <w:t> 684 245,3</w:t>
      </w:r>
      <w:r w:rsidR="00FF5505" w:rsidRPr="002E5ED2">
        <w:t xml:space="preserve"> тыс. рублей, по расходам в сумме </w:t>
      </w:r>
      <w:r w:rsidR="001C590C" w:rsidRPr="002E5ED2">
        <w:t>2 762 805,6</w:t>
      </w:r>
      <w:r w:rsidR="00FF5505" w:rsidRPr="002E5ED2">
        <w:t xml:space="preserve"> тыс. рублей с превышением расходов над доходами (дефицит бюджета города Югорска) в сумме </w:t>
      </w:r>
      <w:r w:rsidR="00C27DAE">
        <w:t xml:space="preserve">(-) </w:t>
      </w:r>
      <w:r w:rsidR="00A37756" w:rsidRPr="002E5ED2">
        <w:t>78 560,3</w:t>
      </w:r>
      <w:r w:rsidR="00FF5505" w:rsidRPr="002E5ED2">
        <w:t xml:space="preserve"> тыс. рублей. </w:t>
      </w:r>
    </w:p>
    <w:p w:rsidR="00FF5505" w:rsidRPr="002E5ED2" w:rsidRDefault="007D1BC0" w:rsidP="007D1BC0">
      <w:pPr>
        <w:ind w:firstLine="709"/>
        <w:jc w:val="both"/>
      </w:pPr>
      <w:proofErr w:type="gramStart"/>
      <w:r w:rsidRPr="002E5ED2">
        <w:t>В течение отчетного года принято 7 решений Думы города Югорска о внесении изменений в бюджет города (решения Думы города Югорска от 09.03.2016 № 15, от 05.05.2016 № 41, от 23.06.2016 № 49, от 13.09.2016 № 70, от 24.11.2016 № 101, от 23.12.2016 № 115, от 29.12.2016 № 126)</w:t>
      </w:r>
      <w:r w:rsidR="00FF5505" w:rsidRPr="002E5ED2">
        <w:t>, в результате чего утверждены следующие основные характеристики бюджета города Югорска:</w:t>
      </w:r>
      <w:proofErr w:type="gramEnd"/>
    </w:p>
    <w:p w:rsidR="00FF5505" w:rsidRPr="002E5ED2" w:rsidRDefault="00BD6A3D" w:rsidP="00FF5505">
      <w:pPr>
        <w:autoSpaceDE w:val="0"/>
        <w:autoSpaceDN w:val="0"/>
        <w:adjustRightInd w:val="0"/>
        <w:ind w:firstLine="709"/>
        <w:jc w:val="both"/>
      </w:pPr>
      <w:r>
        <w:t>д</w:t>
      </w:r>
      <w:r w:rsidR="00FF5505" w:rsidRPr="002E5ED2">
        <w:t>оходы</w:t>
      </w:r>
      <w:r>
        <w:t xml:space="preserve"> -</w:t>
      </w:r>
      <w:r w:rsidR="00FF5505" w:rsidRPr="002E5ED2">
        <w:t xml:space="preserve">  3</w:t>
      </w:r>
      <w:r w:rsidR="00A37756" w:rsidRPr="002E5ED2">
        <w:t> 663 945,9</w:t>
      </w:r>
      <w:r w:rsidR="00FF5505" w:rsidRPr="002E5ED2">
        <w:t xml:space="preserve"> тыс. рублей (прирост к первоначальному плану составил </w:t>
      </w:r>
      <w:r w:rsidR="00A37756" w:rsidRPr="002E5ED2">
        <w:t>979 700,6</w:t>
      </w:r>
      <w:r w:rsidR="00FF5505" w:rsidRPr="002E5ED2">
        <w:t xml:space="preserve"> тыс. рублей, или </w:t>
      </w:r>
      <w:r w:rsidR="00A37756" w:rsidRPr="002E5ED2">
        <w:t>36,5</w:t>
      </w:r>
      <w:r w:rsidR="00FF5505" w:rsidRPr="002E5ED2">
        <w:t>%);</w:t>
      </w:r>
    </w:p>
    <w:p w:rsidR="00FF5505" w:rsidRPr="002E5ED2" w:rsidRDefault="00FF5505" w:rsidP="00FF5505">
      <w:pPr>
        <w:autoSpaceDE w:val="0"/>
        <w:autoSpaceDN w:val="0"/>
        <w:adjustRightInd w:val="0"/>
        <w:ind w:firstLine="709"/>
        <w:jc w:val="both"/>
      </w:pPr>
      <w:r w:rsidRPr="002E5ED2">
        <w:t>расходы</w:t>
      </w:r>
      <w:r w:rsidR="00BD6A3D">
        <w:t xml:space="preserve"> -</w:t>
      </w:r>
      <w:r w:rsidRPr="002E5ED2">
        <w:t xml:space="preserve"> </w:t>
      </w:r>
      <w:r w:rsidR="007D1BC0" w:rsidRPr="002E5ED2">
        <w:rPr>
          <w:szCs w:val="27"/>
        </w:rPr>
        <w:t>3 662 149,4</w:t>
      </w:r>
      <w:r w:rsidRPr="002E5ED2">
        <w:t xml:space="preserve"> тыс. рублей (прирост к первоначальному плану составил </w:t>
      </w:r>
      <w:r w:rsidR="007D1BC0" w:rsidRPr="002E5ED2">
        <w:t xml:space="preserve">899 343,8 </w:t>
      </w:r>
      <w:r w:rsidRPr="002E5ED2">
        <w:t xml:space="preserve">тыс. рублей, или </w:t>
      </w:r>
      <w:r w:rsidR="001C590C" w:rsidRPr="002E5ED2">
        <w:t>32,6</w:t>
      </w:r>
      <w:r w:rsidRPr="002E5ED2">
        <w:t>%);</w:t>
      </w:r>
    </w:p>
    <w:p w:rsidR="00FF5505" w:rsidRPr="002E5ED2" w:rsidRDefault="00BD6A3D" w:rsidP="00FF5505">
      <w:pPr>
        <w:autoSpaceDE w:val="0"/>
        <w:autoSpaceDN w:val="0"/>
        <w:adjustRightInd w:val="0"/>
        <w:ind w:firstLine="709"/>
        <w:jc w:val="both"/>
      </w:pPr>
      <w:proofErr w:type="spellStart"/>
      <w:r>
        <w:t>профицит</w:t>
      </w:r>
      <w:proofErr w:type="spellEnd"/>
      <w:r>
        <w:t xml:space="preserve"> -</w:t>
      </w:r>
      <w:r w:rsidR="00FF5505" w:rsidRPr="002E5ED2">
        <w:t xml:space="preserve"> </w:t>
      </w:r>
      <w:r w:rsidR="00A37756" w:rsidRPr="002E5ED2">
        <w:t>1 796,5</w:t>
      </w:r>
      <w:r w:rsidR="00FF5505" w:rsidRPr="002E5ED2">
        <w:t xml:space="preserve"> тыс. рублей (</w:t>
      </w:r>
      <w:r w:rsidR="00A37756" w:rsidRPr="002E5ED2">
        <w:t>рост</w:t>
      </w:r>
      <w:r w:rsidR="00FF5505" w:rsidRPr="002E5ED2">
        <w:t xml:space="preserve"> к первоначальному плану составил</w:t>
      </w:r>
      <w:r w:rsidR="00A37756" w:rsidRPr="002E5ED2">
        <w:t xml:space="preserve"> 80 356,8</w:t>
      </w:r>
      <w:r w:rsidR="00FF5505" w:rsidRPr="002E5ED2">
        <w:t xml:space="preserve"> тыс. рублей).</w:t>
      </w:r>
    </w:p>
    <w:p w:rsidR="007D1BC0" w:rsidRPr="002E5ED2" w:rsidRDefault="007D1BC0" w:rsidP="00FF5505">
      <w:pPr>
        <w:ind w:firstLine="709"/>
        <w:jc w:val="both"/>
      </w:pPr>
      <w:r w:rsidRPr="002E5ED2">
        <w:t>После 29 декабря 2016 года (</w:t>
      </w:r>
      <w:r w:rsidR="007F47AE" w:rsidRPr="002E5ED2">
        <w:t xml:space="preserve">то есть </w:t>
      </w:r>
      <w:r w:rsidRPr="002E5ED2">
        <w:t xml:space="preserve">после внесения изменений в бюджет города решением Думы города Югорска </w:t>
      </w:r>
      <w:r w:rsidR="001C590C" w:rsidRPr="002E5ED2">
        <w:t xml:space="preserve">от 29.12.2016 № 126) </w:t>
      </w:r>
      <w:r w:rsidRPr="002E5ED2">
        <w:t xml:space="preserve">изменения в сводную бюджетную роспись на основании ст.217 Бюджетного кодекса Российской Федерации не вносились. </w:t>
      </w:r>
    </w:p>
    <w:p w:rsidR="00FF5505" w:rsidRPr="002E5ED2" w:rsidRDefault="00FF5505" w:rsidP="00FF5505">
      <w:pPr>
        <w:ind w:firstLine="709"/>
        <w:jc w:val="both"/>
      </w:pPr>
      <w:r w:rsidRPr="002E5ED2">
        <w:t>В связи с чем, уточненный план сложился:</w:t>
      </w:r>
    </w:p>
    <w:p w:rsidR="00FF5505" w:rsidRPr="002E5ED2" w:rsidRDefault="00FF5505" w:rsidP="00FF5505">
      <w:pPr>
        <w:ind w:firstLine="709"/>
        <w:jc w:val="both"/>
      </w:pPr>
      <w:r w:rsidRPr="002E5ED2">
        <w:t xml:space="preserve">по доходам в сумме </w:t>
      </w:r>
      <w:r w:rsidR="00A37756" w:rsidRPr="002E5ED2">
        <w:t>3 663 945,9</w:t>
      </w:r>
      <w:r w:rsidR="00C86206" w:rsidRPr="002E5ED2">
        <w:t xml:space="preserve"> </w:t>
      </w:r>
      <w:r w:rsidRPr="002E5ED2">
        <w:t>тыс. рублей;</w:t>
      </w:r>
    </w:p>
    <w:p w:rsidR="003A346D" w:rsidRPr="002E5ED2" w:rsidRDefault="00FF5505" w:rsidP="00FF5505">
      <w:pPr>
        <w:ind w:firstLine="709"/>
        <w:jc w:val="both"/>
      </w:pPr>
      <w:r w:rsidRPr="002E5ED2">
        <w:t xml:space="preserve">по расходам в сумме </w:t>
      </w:r>
      <w:r w:rsidR="00A40376" w:rsidRPr="002E5ED2">
        <w:t>3 662 149,4</w:t>
      </w:r>
      <w:r w:rsidR="00113FDB" w:rsidRPr="002E5ED2">
        <w:rPr>
          <w:b/>
          <w:bCs/>
          <w:sz w:val="16"/>
          <w:szCs w:val="16"/>
        </w:rPr>
        <w:t xml:space="preserve"> </w:t>
      </w:r>
      <w:r w:rsidRPr="002E5ED2">
        <w:t>тыс. рублей</w:t>
      </w:r>
    </w:p>
    <w:p w:rsidR="00FF5505" w:rsidRPr="002E5ED2" w:rsidRDefault="00A37756" w:rsidP="00FF5505">
      <w:pPr>
        <w:ind w:firstLine="709"/>
        <w:jc w:val="both"/>
      </w:pPr>
      <w:proofErr w:type="spellStart"/>
      <w:r w:rsidRPr="002E5ED2">
        <w:rPr>
          <w:bCs/>
        </w:rPr>
        <w:t>профицит</w:t>
      </w:r>
      <w:proofErr w:type="spellEnd"/>
      <w:r w:rsidR="00C86206" w:rsidRPr="002E5ED2">
        <w:rPr>
          <w:bCs/>
        </w:rPr>
        <w:t xml:space="preserve"> </w:t>
      </w:r>
      <w:r w:rsidR="00C86206" w:rsidRPr="002E5ED2">
        <w:t>бюджета</w:t>
      </w:r>
      <w:r w:rsidR="003A346D" w:rsidRPr="002E5ED2">
        <w:t xml:space="preserve"> </w:t>
      </w:r>
      <w:r w:rsidR="00C86206" w:rsidRPr="002E5ED2">
        <w:t xml:space="preserve">в сумме </w:t>
      </w:r>
      <w:r w:rsidRPr="002E5ED2">
        <w:t>1 796,5</w:t>
      </w:r>
      <w:r w:rsidR="00C86206" w:rsidRPr="002E5ED2">
        <w:t xml:space="preserve"> тыс. рублей</w:t>
      </w:r>
      <w:r w:rsidR="00FF5505" w:rsidRPr="002E5ED2">
        <w:t>.</w:t>
      </w:r>
    </w:p>
    <w:p w:rsidR="00FF5505" w:rsidRPr="002E5ED2" w:rsidRDefault="00FF5505" w:rsidP="00FF5505">
      <w:pPr>
        <w:ind w:firstLine="709"/>
        <w:jc w:val="both"/>
      </w:pPr>
      <w:r w:rsidRPr="002E5ED2">
        <w:rPr>
          <w:bCs/>
        </w:rPr>
        <w:t>Итоги исполнения бюджета города Югорска за 201</w:t>
      </w:r>
      <w:r w:rsidR="007E5A14" w:rsidRPr="002E5ED2">
        <w:rPr>
          <w:bCs/>
        </w:rPr>
        <w:t>6</w:t>
      </w:r>
      <w:r w:rsidRPr="002E5ED2">
        <w:rPr>
          <w:bCs/>
        </w:rPr>
        <w:t xml:space="preserve"> год</w:t>
      </w:r>
      <w:r w:rsidRPr="002E5ED2">
        <w:t xml:space="preserve"> характеризуются следующими показателями:</w:t>
      </w:r>
    </w:p>
    <w:p w:rsidR="00FF5505" w:rsidRPr="002E5ED2" w:rsidRDefault="00FF5505" w:rsidP="00FF5505">
      <w:pPr>
        <w:ind w:firstLine="709"/>
        <w:jc w:val="both"/>
      </w:pPr>
      <w:r w:rsidRPr="002E5ED2">
        <w:rPr>
          <w:bCs/>
        </w:rPr>
        <w:t xml:space="preserve">Доходы </w:t>
      </w:r>
      <w:r w:rsidRPr="002E5ED2">
        <w:t xml:space="preserve">исполнены в сумме </w:t>
      </w:r>
      <w:r w:rsidR="007E5A14" w:rsidRPr="002E5ED2">
        <w:t xml:space="preserve">3 692 908,8 </w:t>
      </w:r>
      <w:r w:rsidRPr="002E5ED2">
        <w:rPr>
          <w:bCs/>
        </w:rPr>
        <w:t>тыс. рублей</w:t>
      </w:r>
      <w:r w:rsidRPr="002E5ED2">
        <w:t xml:space="preserve">, или </w:t>
      </w:r>
      <w:r w:rsidRPr="002E5ED2">
        <w:rPr>
          <w:bCs/>
        </w:rPr>
        <w:t>на 100,</w:t>
      </w:r>
      <w:r w:rsidR="00A37756" w:rsidRPr="002E5ED2">
        <w:rPr>
          <w:bCs/>
        </w:rPr>
        <w:t xml:space="preserve">8 </w:t>
      </w:r>
      <w:r w:rsidRPr="002E5ED2">
        <w:rPr>
          <w:bCs/>
        </w:rPr>
        <w:t>%</w:t>
      </w:r>
      <w:r w:rsidRPr="002E5ED2">
        <w:t xml:space="preserve"> к уточненному плану на год.</w:t>
      </w:r>
    </w:p>
    <w:p w:rsidR="00FF5505" w:rsidRPr="002E5ED2" w:rsidRDefault="00FF5505" w:rsidP="00FF5505">
      <w:pPr>
        <w:ind w:firstLine="709"/>
        <w:jc w:val="both"/>
      </w:pPr>
      <w:r w:rsidRPr="002E5ED2">
        <w:rPr>
          <w:bCs/>
        </w:rPr>
        <w:t>Расходы</w:t>
      </w:r>
      <w:r w:rsidRPr="002E5ED2">
        <w:t xml:space="preserve"> исполнены в сумме </w:t>
      </w:r>
      <w:r w:rsidR="007E5A14" w:rsidRPr="002E5ED2">
        <w:t>3 639 158,8</w:t>
      </w:r>
      <w:r w:rsidR="00113FDB" w:rsidRPr="002E5ED2">
        <w:rPr>
          <w:b/>
          <w:bCs/>
          <w:sz w:val="16"/>
          <w:szCs w:val="16"/>
        </w:rPr>
        <w:t xml:space="preserve"> </w:t>
      </w:r>
      <w:r w:rsidRPr="002E5ED2">
        <w:rPr>
          <w:bCs/>
        </w:rPr>
        <w:t>тыс. рублей</w:t>
      </w:r>
      <w:r w:rsidRPr="002E5ED2">
        <w:t xml:space="preserve">, или </w:t>
      </w:r>
      <w:r w:rsidR="00113FDB" w:rsidRPr="002E5ED2">
        <w:rPr>
          <w:bCs/>
        </w:rPr>
        <w:t>на 99,</w:t>
      </w:r>
      <w:r w:rsidR="007E5A14" w:rsidRPr="002E5ED2">
        <w:rPr>
          <w:bCs/>
        </w:rPr>
        <w:t>4</w:t>
      </w:r>
      <w:r w:rsidR="00A37756" w:rsidRPr="002E5ED2">
        <w:rPr>
          <w:bCs/>
        </w:rPr>
        <w:t xml:space="preserve"> </w:t>
      </w:r>
      <w:r w:rsidRPr="002E5ED2">
        <w:rPr>
          <w:bCs/>
        </w:rPr>
        <w:t>%</w:t>
      </w:r>
      <w:r w:rsidRPr="002E5ED2">
        <w:t xml:space="preserve"> к уточненному плану на год.</w:t>
      </w:r>
    </w:p>
    <w:p w:rsidR="00FF5505" w:rsidRPr="002E5ED2" w:rsidRDefault="007E5A14" w:rsidP="00E8673C">
      <w:pPr>
        <w:ind w:firstLine="709"/>
        <w:jc w:val="both"/>
      </w:pPr>
      <w:proofErr w:type="spellStart"/>
      <w:r w:rsidRPr="002E5ED2">
        <w:t>Профицит</w:t>
      </w:r>
      <w:proofErr w:type="spellEnd"/>
      <w:r w:rsidR="00FF5505" w:rsidRPr="002E5ED2">
        <w:rPr>
          <w:bCs/>
        </w:rPr>
        <w:t xml:space="preserve"> </w:t>
      </w:r>
      <w:r w:rsidR="00FF5505" w:rsidRPr="002E5ED2">
        <w:t xml:space="preserve">бюджета сложился в сумме </w:t>
      </w:r>
      <w:r w:rsidRPr="002E5ED2">
        <w:t>53 750,0</w:t>
      </w:r>
      <w:r w:rsidR="00FF5505" w:rsidRPr="002E5ED2">
        <w:rPr>
          <w:bCs/>
        </w:rPr>
        <w:t xml:space="preserve"> тыс. рублей</w:t>
      </w:r>
      <w:r w:rsidR="00FF5505" w:rsidRPr="002E5ED2">
        <w:t>.</w:t>
      </w:r>
    </w:p>
    <w:p w:rsidR="007E5A14" w:rsidRPr="002E5ED2" w:rsidRDefault="007E5A14" w:rsidP="0003525E">
      <w:pPr>
        <w:tabs>
          <w:tab w:val="left" w:pos="0"/>
          <w:tab w:val="left" w:pos="1134"/>
        </w:tabs>
        <w:ind w:firstLine="709"/>
        <w:jc w:val="both"/>
      </w:pPr>
    </w:p>
    <w:p w:rsidR="0003525E" w:rsidRPr="002E5ED2" w:rsidRDefault="0003525E" w:rsidP="0003525E">
      <w:pPr>
        <w:tabs>
          <w:tab w:val="left" w:pos="0"/>
          <w:tab w:val="left" w:pos="1134"/>
        </w:tabs>
        <w:ind w:firstLine="709"/>
        <w:jc w:val="both"/>
      </w:pPr>
      <w:r w:rsidRPr="002E5ED2">
        <w:rPr>
          <w:bCs/>
        </w:rPr>
        <w:t xml:space="preserve">Бюджетная политика города </w:t>
      </w:r>
      <w:r w:rsidRPr="002E5ED2">
        <w:t>в 201</w:t>
      </w:r>
      <w:r w:rsidR="007E5A14" w:rsidRPr="002E5ED2">
        <w:t>6</w:t>
      </w:r>
      <w:r w:rsidRPr="002E5ED2">
        <w:t xml:space="preserve"> году была направлена на </w:t>
      </w:r>
      <w:r w:rsidRPr="002E5ED2">
        <w:rPr>
          <w:bCs/>
        </w:rPr>
        <w:t>обеспечение преемственности бюджетной политики предыдущего планового периода и ориентирована в первую очередь на достижение стратегической цели - повышение качества жизни населения города за счет сохранения социальной и экономической стабильности и устойчивости развития муниципального образования.</w:t>
      </w:r>
      <w:r w:rsidRPr="002E5ED2">
        <w:t xml:space="preserve"> </w:t>
      </w:r>
    </w:p>
    <w:p w:rsidR="0003525E" w:rsidRDefault="0003525E" w:rsidP="0003525E">
      <w:pPr>
        <w:tabs>
          <w:tab w:val="left" w:pos="0"/>
          <w:tab w:val="left" w:pos="1134"/>
        </w:tabs>
        <w:ind w:firstLine="709"/>
        <w:jc w:val="both"/>
      </w:pPr>
      <w:r w:rsidRPr="002E5ED2">
        <w:t>Одной из основных целей бюджетной политики города Югорска на 201</w:t>
      </w:r>
      <w:r w:rsidR="007E5A14" w:rsidRPr="002E5ED2">
        <w:t>6</w:t>
      </w:r>
      <w:r w:rsidRPr="002E5ED2">
        <w:t xml:space="preserve"> год являлось обеспечение долгосрочной сбалансированности и устойчивости бюджетной системы и безусловное исполнение принятых обязательств, включая выполнение задач, поставленных в Указах Президента Российской Федерации от 2012 года, наиболее эффективным способом.</w:t>
      </w:r>
    </w:p>
    <w:p w:rsidR="00012CC6" w:rsidRPr="002E5ED2" w:rsidRDefault="00012CC6" w:rsidP="0003525E">
      <w:pPr>
        <w:tabs>
          <w:tab w:val="left" w:pos="0"/>
          <w:tab w:val="left" w:pos="1134"/>
        </w:tabs>
        <w:ind w:firstLine="709"/>
        <w:jc w:val="both"/>
      </w:pPr>
    </w:p>
    <w:p w:rsidR="0003525E" w:rsidRPr="002E5ED2" w:rsidRDefault="0003525E" w:rsidP="0003525E">
      <w:pPr>
        <w:autoSpaceDE w:val="0"/>
        <w:autoSpaceDN w:val="0"/>
        <w:adjustRightInd w:val="0"/>
        <w:ind w:firstLine="709"/>
        <w:jc w:val="both"/>
      </w:pPr>
      <w:r w:rsidRPr="002E5ED2">
        <w:t>Указанная цель достигалась путем решения следующих основных задач:</w:t>
      </w:r>
    </w:p>
    <w:p w:rsidR="0003525E" w:rsidRPr="002E5ED2" w:rsidRDefault="0003525E" w:rsidP="0003525E">
      <w:pPr>
        <w:ind w:firstLine="709"/>
        <w:jc w:val="both"/>
      </w:pPr>
      <w:r w:rsidRPr="002E5ED2">
        <w:lastRenderedPageBreak/>
        <w:t>- обеспечение стабильности и устойчивости городского бюджета;</w:t>
      </w:r>
    </w:p>
    <w:p w:rsidR="0003525E" w:rsidRPr="002E5ED2" w:rsidRDefault="0003525E" w:rsidP="0003525E">
      <w:pPr>
        <w:ind w:firstLine="709"/>
        <w:jc w:val="both"/>
      </w:pPr>
      <w:r w:rsidRPr="002E5ED2">
        <w:t>-</w:t>
      </w:r>
      <w:r w:rsidRPr="002E5ED2">
        <w:rPr>
          <w:sz w:val="28"/>
          <w:szCs w:val="28"/>
        </w:rPr>
        <w:t xml:space="preserve"> </w:t>
      </w:r>
      <w:r w:rsidRPr="002E5ED2">
        <w:t>постепенное сокращение дефицита бюджета города</w:t>
      </w:r>
      <w:r w:rsidR="00042541" w:rsidRPr="002E5ED2">
        <w:t>, муниципального долга</w:t>
      </w:r>
      <w:r w:rsidRPr="002E5ED2">
        <w:t>;</w:t>
      </w:r>
    </w:p>
    <w:p w:rsidR="0003525E" w:rsidRPr="002E5ED2" w:rsidRDefault="0003525E" w:rsidP="0003525E">
      <w:pPr>
        <w:ind w:firstLine="709"/>
        <w:jc w:val="both"/>
      </w:pPr>
      <w:r w:rsidRPr="002E5ED2">
        <w:t>- повышение эффективности мер, направленных на увеличение и укрепление доходной базы бюджета города;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>- сдерживание роста бюджетных расходов путем исключения низкоэффективных и не дающих эффекта в будущем затрат, установление актуальных приоритетов бюджета;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>- повышение эффективности и результативности применения программно-целевых методов управления муниципальными финансами;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>- повышение эффективности муниципальных услуг населению;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>- обеспечение открытости бюджетного процесса;</w:t>
      </w:r>
    </w:p>
    <w:p w:rsidR="00042541" w:rsidRPr="002E5ED2" w:rsidRDefault="00042541" w:rsidP="00042541">
      <w:pPr>
        <w:tabs>
          <w:tab w:val="left" w:pos="0"/>
          <w:tab w:val="left" w:pos="1134"/>
        </w:tabs>
        <w:ind w:firstLine="709"/>
        <w:jc w:val="both"/>
        <w:rPr>
          <w:bCs/>
        </w:rPr>
      </w:pPr>
      <w:r w:rsidRPr="002E5ED2">
        <w:rPr>
          <w:bCs/>
        </w:rPr>
        <w:t xml:space="preserve">- совершенствование нормативно – правовой базы, регламентирующей бюджетный процесс. </w:t>
      </w:r>
    </w:p>
    <w:p w:rsidR="00BB4AD8" w:rsidRPr="002E5ED2" w:rsidRDefault="00BB4AD8" w:rsidP="00381AC9"/>
    <w:p w:rsidR="00E84B6C" w:rsidRPr="002E5ED2" w:rsidRDefault="0006628F" w:rsidP="0006628F">
      <w:pPr>
        <w:ind w:firstLine="709"/>
        <w:jc w:val="center"/>
        <w:rPr>
          <w:b/>
        </w:rPr>
      </w:pPr>
      <w:r w:rsidRPr="002E5ED2">
        <w:rPr>
          <w:b/>
          <w:lang w:eastAsia="ar-SA"/>
        </w:rPr>
        <w:t xml:space="preserve">Сведения об исполнении текстовых статей решения Думы города Югорска </w:t>
      </w:r>
      <w:r w:rsidRPr="002E5ED2">
        <w:rPr>
          <w:b/>
        </w:rPr>
        <w:t xml:space="preserve">от 22.12.2015 № 94 «О бюджете города Югорска на 2016 год» </w:t>
      </w:r>
    </w:p>
    <w:p w:rsidR="0006628F" w:rsidRPr="002E5ED2" w:rsidRDefault="0006628F" w:rsidP="0006628F">
      <w:pPr>
        <w:ind w:firstLine="709"/>
        <w:jc w:val="center"/>
        <w:rPr>
          <w:b/>
        </w:rPr>
      </w:pPr>
      <w:r w:rsidRPr="002E5ED2">
        <w:rPr>
          <w:b/>
        </w:rPr>
        <w:t xml:space="preserve">(с </w:t>
      </w:r>
      <w:r w:rsidRPr="002E5ED2">
        <w:rPr>
          <w:b/>
          <w:lang w:eastAsia="ar-SA"/>
        </w:rPr>
        <w:t>изменениями от 29.12.2016 № 126)</w:t>
      </w:r>
    </w:p>
    <w:p w:rsidR="0006628F" w:rsidRPr="002E5ED2" w:rsidRDefault="0006628F" w:rsidP="0006628F">
      <w:pPr>
        <w:ind w:firstLine="709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2"/>
        <w:gridCol w:w="4111"/>
      </w:tblGrid>
      <w:tr w:rsidR="0006628F" w:rsidRPr="002E5ED2" w:rsidTr="00A20ECD">
        <w:trPr>
          <w:tblHeader/>
        </w:trPr>
        <w:tc>
          <w:tcPr>
            <w:tcW w:w="5812" w:type="dxa"/>
          </w:tcPr>
          <w:p w:rsidR="0006628F" w:rsidRPr="002E5ED2" w:rsidRDefault="0006628F" w:rsidP="00A67D82">
            <w:pPr>
              <w:jc w:val="center"/>
            </w:pPr>
            <w:r w:rsidRPr="002E5ED2">
              <w:t>Содержание статьи решения о бюджете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jc w:val="center"/>
            </w:pPr>
            <w:r w:rsidRPr="002E5ED2">
              <w:t>Результат исполнения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pStyle w:val="220"/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2E5ED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15. </w:t>
            </w:r>
            <w:proofErr w:type="gramStart"/>
            <w:r w:rsidRPr="002E5ED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Установить на 2016 год, что размер части прибыли муниципальных унитарных предприятий, подлежащей зачислению в бюджет города, устанавливается распоряжением администрации города Югорска по итогам финансово-хозяйственной деятельности предприятия за отчетный период не позднее 01 июня года, следующего за отчетным, путем уменьшения суммы чистой прибыли (нераспределенной прибыли) предприятия за прошедший год на экономически обоснованную сумму отчислений в фонды предприятия, образованные в соответствии с</w:t>
            </w:r>
            <w:proofErr w:type="gramEnd"/>
            <w:r w:rsidRPr="002E5ED2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законодательством и уставом  предприятия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  <w:r w:rsidRPr="002E5ED2">
              <w:t>В 2016 году  доходы от перечисления части прибыли муниципальных унитарных предприятий в бюджет города Югорска не  поступали.</w:t>
            </w:r>
          </w:p>
          <w:p w:rsidR="0006628F" w:rsidRPr="002E5ED2" w:rsidRDefault="0006628F" w:rsidP="008E1022">
            <w:pPr>
              <w:shd w:val="clear" w:color="auto" w:fill="FFFFFF"/>
              <w:spacing w:line="200" w:lineRule="atLeast"/>
              <w:jc w:val="both"/>
            </w:pPr>
            <w:r w:rsidRPr="002E5ED2">
              <w:t xml:space="preserve">По итогам финансово - хозяйственной деятельности предприятий за 2015 год </w:t>
            </w:r>
            <w:r w:rsidR="00E94BB0">
              <w:t xml:space="preserve">             </w:t>
            </w:r>
            <w:r w:rsidRPr="002E5ED2">
              <w:t>МУП</w:t>
            </w:r>
            <w:r w:rsidR="00E94BB0">
              <w:t xml:space="preserve"> </w:t>
            </w:r>
            <w:r w:rsidRPr="002E5ED2">
              <w:t>«</w:t>
            </w:r>
            <w:proofErr w:type="spellStart"/>
            <w:r w:rsidRPr="002E5ED2">
              <w:t>Югорскбытсервис</w:t>
            </w:r>
            <w:proofErr w:type="spellEnd"/>
            <w:r w:rsidRPr="002E5ED2">
              <w:t>»,                 МУП «Югорский информацио</w:t>
            </w:r>
            <w:r w:rsidR="008E1022">
              <w:t xml:space="preserve">нно-издательский центр»; и </w:t>
            </w:r>
            <w:r w:rsidR="00E94BB0">
              <w:t xml:space="preserve">               </w:t>
            </w:r>
            <w:r w:rsidR="008E1022">
              <w:t>МУП</w:t>
            </w:r>
            <w:r w:rsidR="00E94BB0">
              <w:t xml:space="preserve"> </w:t>
            </w:r>
            <w:r w:rsidR="008E1022">
              <w:t>«</w:t>
            </w:r>
            <w:proofErr w:type="spellStart"/>
            <w:r w:rsidRPr="002E5ED2">
              <w:t>Югорскэнергогаз</w:t>
            </w:r>
            <w:proofErr w:type="spellEnd"/>
            <w:r w:rsidR="008E1022">
              <w:t>»</w:t>
            </w:r>
            <w:r w:rsidRPr="002E5ED2">
              <w:t xml:space="preserve">  имеют отрицательный результат.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  <w:rPr>
                <w:bCs/>
              </w:rPr>
            </w:pPr>
            <w:r w:rsidRPr="002E5ED2">
              <w:rPr>
                <w:bCs/>
              </w:rPr>
              <w:t xml:space="preserve">16. </w:t>
            </w:r>
            <w:proofErr w:type="gramStart"/>
            <w:r w:rsidRPr="002E5ED2">
              <w:rPr>
                <w:bCs/>
              </w:rPr>
              <w:t>Предоставить в 2016 году  Департаменту  финансов администрации города  в целях  исполнения бюджета города Югорска  право привлекать из федерального бюджета бюджетные  кредиты  на пополнение остатков  средств на счетах бюджета города  в соответствии со статьей 93.6 Бюджетного кодекса  Российской Федерации в порядке, предусмотренном бюджетным законодательством Российской  Федерации.</w:t>
            </w:r>
            <w:proofErr w:type="gramEnd"/>
          </w:p>
          <w:p w:rsidR="0006628F" w:rsidRPr="002E5ED2" w:rsidRDefault="0006628F" w:rsidP="00A67D82">
            <w:pPr>
              <w:shd w:val="clear" w:color="auto" w:fill="FFFFFF"/>
              <w:jc w:val="both"/>
            </w:pPr>
            <w:r w:rsidRPr="002E5ED2">
              <w:rPr>
                <w:bCs/>
              </w:rPr>
              <w:t>Привлечение  бюджетных  кредитов на пополнение  остатков  средств на счетах бюджета города осуществлять в объеме, утвержденном программой муниципальных  заимствований города Югорска на 2016 год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  <w:r w:rsidRPr="002E5ED2">
              <w:t>В 2016 году бюджетные  кредиты  на пополнение остатков  средств на счетах бюджета города из федерального бюджета не привлекались</w:t>
            </w:r>
          </w:p>
        </w:tc>
      </w:tr>
      <w:tr w:rsidR="0006628F" w:rsidRPr="002E5ED2" w:rsidTr="002B07FB">
        <w:trPr>
          <w:trHeight w:val="1593"/>
        </w:trPr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jc w:val="both"/>
            </w:pPr>
            <w:r w:rsidRPr="002E5ED2">
              <w:rPr>
                <w:bCs/>
              </w:rPr>
              <w:t>17. </w:t>
            </w:r>
            <w:r w:rsidRPr="002E5ED2">
              <w:t xml:space="preserve">Бюджетные ассигнования на осуществление бюджетных инвестиций в форме капитальных вложений в объекты муниципальной собственности города Югорска отражаются в составе сводной бюджетной росписи бюджета  города Югорска суммарно  по соответствующему виду расходов              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  <w:r w:rsidRPr="002E5ED2">
              <w:t>Бюджетные ассигнования на осуществление бюджетных инвестиций отражались в составе сводной бюджетной росписи бюджета  города суммарно  по соответствующему виду расходов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 xml:space="preserve">18. Бюджетные инвестиции в форме капитальных вложений в объекты муниципальной собственности за счет средств бюджета города осуществляются в соответствии с муниципальными программами города </w:t>
            </w:r>
            <w:r w:rsidRPr="002E5ED2">
              <w:lastRenderedPageBreak/>
              <w:t>Югорска и  утвержденным администрацией города  Югорска  перечнем строек и объектов</w:t>
            </w:r>
          </w:p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</w:p>
        </w:tc>
        <w:tc>
          <w:tcPr>
            <w:tcW w:w="4111" w:type="dxa"/>
          </w:tcPr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</w:pPr>
            <w:r w:rsidRPr="002E5ED2">
              <w:lastRenderedPageBreak/>
              <w:t xml:space="preserve">Бюджетные инвестиции в объекты капитального строительства осуществлялись в рамках 6 муниципальных программ города </w:t>
            </w:r>
            <w:r w:rsidRPr="002E5ED2">
              <w:lastRenderedPageBreak/>
              <w:t xml:space="preserve">Югорска и в соответствии с утвержденным  распоряжением администрации города Югорска от 21.01.2016 № 15 перечнем строек и объектов на 2016 год 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lastRenderedPageBreak/>
              <w:t>19. Установить, что в 2016 году:</w:t>
            </w:r>
          </w:p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 xml:space="preserve">а) договоры (соглашения), по которым получателем средств бюджета города Югорска в соответствии с ранее доведенными лимитами  бюджетных обязательств приняты обязательства, подлежащие оплате в 2017 году, по инициативе </w:t>
            </w:r>
            <w:proofErr w:type="gramStart"/>
            <w:r w:rsidRPr="002E5ED2">
              <w:t>получателя средств бюджета города</w:t>
            </w:r>
            <w:proofErr w:type="gramEnd"/>
            <w:r w:rsidRPr="002E5ED2">
              <w:t xml:space="preserve"> Югорска в связи с </w:t>
            </w:r>
            <w:proofErr w:type="spellStart"/>
            <w:r w:rsidRPr="002E5ED2">
              <w:t>недоведением</w:t>
            </w:r>
            <w:proofErr w:type="spellEnd"/>
            <w:r w:rsidRPr="002E5ED2">
              <w:t xml:space="preserve">  ему  лимитов бюджетных обязательств на указанный год не расторгаются;</w:t>
            </w:r>
          </w:p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>б) в соответствии с решениями  администрации города Югорска  допускается заключение  договоров (соглашений), обуславливающих возникновение  расходных обязательств  бюджета города  Югорска  на период, превышающий  срок действия  утвержденных лимитов бюджетных обязательств</w:t>
            </w:r>
          </w:p>
        </w:tc>
        <w:tc>
          <w:tcPr>
            <w:tcW w:w="4111" w:type="dxa"/>
          </w:tcPr>
          <w:p w:rsidR="0006628F" w:rsidRPr="002E5ED2" w:rsidRDefault="0006628F" w:rsidP="00A67D82">
            <w:r w:rsidRPr="002E5ED2">
              <w:t>Договоры (соглашения) не расторгались. Заключались  договоры (соглашения), обуславливающие возникновение  расходных обязательств  бюджета города  Югорска  на период, превышающий  срок действия  утвержденных лимитов бюджетных обязательств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>20. Открытие и ведение лицевых счетов для автономных учреждений, созданных на базе имущества, находящегося в собственности муниципального образования городской округ город Югорск, осуществляются в Департаменте финансов администрации города Югорска в установленном им порядке</w:t>
            </w:r>
          </w:p>
          <w:p w:rsidR="0006628F" w:rsidRPr="002E5ED2" w:rsidRDefault="0006628F" w:rsidP="00A67D82">
            <w:pPr>
              <w:shd w:val="clear" w:color="auto" w:fill="FFFFFF"/>
              <w:spacing w:line="20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</w:tcPr>
          <w:p w:rsidR="0006628F" w:rsidRPr="002E5ED2" w:rsidRDefault="0006628F" w:rsidP="00A67D82">
            <w:r w:rsidRPr="002E5ED2">
              <w:t>Открытие и ведение лицевых счетов всех муниципальных автономных учреждений города Югорска осуществлялось в Департаменте финансов администрации города в порядке, установленном Департаментом финансов администрации города Югорска приказом от 13.02.2014 № 12п «О порядке открытия и ведения лицевых счетов Департаментом финансов администрации города Югорска»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rPr>
                <w:bCs/>
              </w:rPr>
              <w:t>21. </w:t>
            </w:r>
            <w:proofErr w:type="gramStart"/>
            <w:r w:rsidRPr="002E5ED2">
              <w:t>Департамент финансов администрации города  в соответствии с пунктом 2 статьи 20 и пунктом 2 статьи 23 Бюджетного кодекса Российской Федерации вправе  вносить в 2016 году изменения в перечень  главных администраторов доходов бюджета города Югорска и перечень главных администраторов источников финансирования дефицита бюджета города Югорска, а также в состав закрепленных за ними кодов классификации доходов бюджета города Югорска или  кодов классификации</w:t>
            </w:r>
            <w:proofErr w:type="gramEnd"/>
            <w:r w:rsidRPr="002E5ED2">
              <w:t xml:space="preserve"> </w:t>
            </w:r>
            <w:proofErr w:type="gramStart"/>
            <w:r w:rsidRPr="002E5ED2">
              <w:t>источников финансирования дефицита бюджета города Югорска на основании приказа Департамента финансов администрации города Югорска  без внесения   изменений в настоящее решение.</w:t>
            </w:r>
            <w:proofErr w:type="gramEnd"/>
          </w:p>
        </w:tc>
        <w:tc>
          <w:tcPr>
            <w:tcW w:w="4111" w:type="dxa"/>
          </w:tcPr>
          <w:p w:rsidR="0006628F" w:rsidRPr="002E5ED2" w:rsidRDefault="0006628F" w:rsidP="00A67D82">
            <w:proofErr w:type="gramStart"/>
            <w:r w:rsidRPr="002E5ED2">
              <w:t xml:space="preserve">В связи с изменением состава и функций главных администраторов доходов бюджета города Югорска, а так же закрепляемых за ними видов (подвидов) доходов бюджета приказами заместителя главы города – директора департамента финансов администрации города Югорска от 29.04.2016 № 15п, от 14.07.2016 </w:t>
            </w:r>
            <w:r w:rsidR="00E94BB0">
              <w:t xml:space="preserve">      </w:t>
            </w:r>
            <w:r w:rsidRPr="002E5ED2">
              <w:t>№ 35п и от 14.12.2016 № 53п  внесены изменения в Перечень главных администраторов доходов бюджета города Югорска, закрепляемые за ними виды (подвиды) доходов бюджета</w:t>
            </w:r>
            <w:proofErr w:type="gramEnd"/>
            <w:r w:rsidRPr="002E5ED2">
              <w:t xml:space="preserve"> города Югорска, утвержденный решением Думы города Югорска от 22.12.2015 № 94 «О бюджете города Югорска на 2016 год».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shd w:val="clear" w:color="auto" w:fill="FFFFFF"/>
              <w:contextualSpacing/>
              <w:jc w:val="both"/>
            </w:pPr>
            <w:r w:rsidRPr="002E5ED2">
              <w:t xml:space="preserve">23. Установить, что органы местного самоуправления не вправе принимать решения, приводящие к увеличению в 2016 году численности работников  </w:t>
            </w:r>
            <w:r w:rsidRPr="002E5ED2">
              <w:lastRenderedPageBreak/>
              <w:t>органов местного самоуправления и работников муниципальных  учреждений города, за исключением случаев принятия решений  по перераспределению  полномочий  между уровнями бюджетной системы Российской Федерации и ввода новых объектов капитального строительства</w:t>
            </w:r>
          </w:p>
        </w:tc>
        <w:tc>
          <w:tcPr>
            <w:tcW w:w="4111" w:type="dxa"/>
          </w:tcPr>
          <w:p w:rsidR="0006628F" w:rsidRPr="002E5ED2" w:rsidRDefault="0006628F" w:rsidP="008E1022">
            <w:pPr>
              <w:ind w:firstLine="34"/>
              <w:jc w:val="both"/>
              <w:rPr>
                <w:sz w:val="20"/>
                <w:szCs w:val="20"/>
              </w:rPr>
            </w:pPr>
            <w:proofErr w:type="gramStart"/>
            <w:r w:rsidRPr="002E5ED2">
              <w:lastRenderedPageBreak/>
              <w:t xml:space="preserve">Данные решения не принимались (за исключением передачи части функций  из Управления </w:t>
            </w:r>
            <w:r w:rsidRPr="002E5ED2">
              <w:lastRenderedPageBreak/>
              <w:t>федеральной миграционной служб</w:t>
            </w:r>
            <w:r w:rsidR="008E1022">
              <w:t>ы в МАУ «</w:t>
            </w:r>
            <w:r w:rsidRPr="002E5ED2">
              <w:t>Многофункциональный центр предоставления государственных и муниципальных услуг</w:t>
            </w:r>
            <w:r w:rsidR="008E1022">
              <w:t>»</w:t>
            </w:r>
            <w:r w:rsidRPr="002E5ED2">
              <w:t xml:space="preserve"> и увеличения количества педагогических работников общеобразовательных учреждений в связи с ростом количества учащихся)</w:t>
            </w:r>
            <w:proofErr w:type="gramEnd"/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contextualSpacing/>
              <w:jc w:val="both"/>
              <w:rPr>
                <w:bCs/>
              </w:rPr>
            </w:pPr>
            <w:r w:rsidRPr="002E5ED2">
              <w:lastRenderedPageBreak/>
              <w:t>24.</w:t>
            </w:r>
            <w:r w:rsidRPr="002E5ED2">
              <w:rPr>
                <w:bCs/>
              </w:rPr>
              <w:t xml:space="preserve"> Субсидии юридическим лицам,  индивидуальным предпринимателям и физическим лицам, </w:t>
            </w:r>
            <w:r w:rsidRPr="002E5ED2">
              <w:rPr>
                <w:rFonts w:eastAsia="Calibri"/>
                <w:spacing w:val="-2"/>
              </w:rPr>
              <w:t xml:space="preserve">субвенции, межбюджетные субсидии, иные межбюджетные трансферты, </w:t>
            </w:r>
            <w:r w:rsidRPr="002E5ED2">
              <w:rPr>
                <w:bCs/>
              </w:rPr>
              <w:t>предусмотренные настоящим решением, предоставляются в порядке, установленном  администрацией города Югорска</w:t>
            </w:r>
          </w:p>
          <w:p w:rsidR="0006628F" w:rsidRPr="002E5ED2" w:rsidRDefault="0006628F" w:rsidP="00A67D82">
            <w:pPr>
              <w:jc w:val="both"/>
            </w:pPr>
          </w:p>
        </w:tc>
        <w:tc>
          <w:tcPr>
            <w:tcW w:w="4111" w:type="dxa"/>
          </w:tcPr>
          <w:p w:rsidR="0006628F" w:rsidRPr="002E5ED2" w:rsidRDefault="0006628F" w:rsidP="00A67D82">
            <w:pPr>
              <w:jc w:val="both"/>
              <w:rPr>
                <w:bCs/>
              </w:rPr>
            </w:pPr>
            <w:r w:rsidRPr="002E5ED2">
              <w:rPr>
                <w:bCs/>
              </w:rPr>
              <w:t>Субсидии юридическим лицам, индивидуальным предпринимателям и физическим лицам, предусмотренные в ведомственной структуре расходов, предоставлялись в соответствии с порядками, установленными администрацией города Югорска.</w:t>
            </w:r>
          </w:p>
          <w:p w:rsidR="0006628F" w:rsidRPr="002E5ED2" w:rsidRDefault="0006628F" w:rsidP="00A67D82">
            <w:pPr>
              <w:jc w:val="both"/>
              <w:rPr>
                <w:bCs/>
              </w:rPr>
            </w:pPr>
            <w:r w:rsidRPr="002E5ED2">
              <w:rPr>
                <w:bCs/>
              </w:rPr>
              <w:t xml:space="preserve">Субсидии муниципальным бюджетным и автономным учреждениям на финансовое  обеспечение выполнения ими муниципального задания </w:t>
            </w:r>
            <w:r w:rsidRPr="002E5ED2">
              <w:rPr>
                <w:sz w:val="20"/>
                <w:szCs w:val="20"/>
              </w:rPr>
              <w:t xml:space="preserve"> </w:t>
            </w:r>
            <w:r w:rsidRPr="002E5ED2">
              <w:rPr>
                <w:bCs/>
              </w:rPr>
              <w:t>предоставлялись в соответствии с утвержденным постановлением администрации города Югорска от 15.12.2015 № 3612 Порядком формирования муниципального задания на оказание муниципальных услуг (выполнение работ) в отношении муниципальных учреждений города Югорска и финансового обеспечения выполнения муниципального задания.</w:t>
            </w:r>
          </w:p>
          <w:p w:rsidR="0006628F" w:rsidRPr="002E5ED2" w:rsidRDefault="0006628F" w:rsidP="00A67D82">
            <w:pPr>
              <w:jc w:val="both"/>
              <w:rPr>
                <w:sz w:val="20"/>
                <w:szCs w:val="20"/>
              </w:rPr>
            </w:pPr>
            <w:r w:rsidRPr="002E5ED2">
              <w:rPr>
                <w:bCs/>
              </w:rPr>
              <w:t>Субсидии на иные цели предоставлялись в соответствии с утвержденным постановлением администрации города Югорска от 16.01.2012 № 28 (с изменениями) Порядком определения объема и условиями предоставления субсидий муниципальным бюджетным и автономным учреждениям города Югорска на иные цели»</w:t>
            </w:r>
          </w:p>
        </w:tc>
      </w:tr>
      <w:tr w:rsidR="0006628F" w:rsidRPr="002E5ED2" w:rsidTr="002B07FB">
        <w:tc>
          <w:tcPr>
            <w:tcW w:w="5812" w:type="dxa"/>
          </w:tcPr>
          <w:p w:rsidR="0006628F" w:rsidRPr="002E5ED2" w:rsidRDefault="0006628F" w:rsidP="00A67D82">
            <w:pPr>
              <w:contextualSpacing/>
              <w:jc w:val="both"/>
            </w:pPr>
            <w:r w:rsidRPr="002E5ED2">
              <w:t xml:space="preserve">25. Установить, что в случае </w:t>
            </w:r>
            <w:proofErr w:type="gramStart"/>
            <w:r w:rsidRPr="002E5ED2">
              <w:t>невыполнения доходной части бюджета города</w:t>
            </w:r>
            <w:proofErr w:type="gramEnd"/>
            <w:r w:rsidRPr="002E5ED2">
              <w:t xml:space="preserve"> в 2016 году в первоочередном порядке подлежат финансированию социально-значимые расходы, связанные с:</w:t>
            </w:r>
          </w:p>
          <w:p w:rsidR="0006628F" w:rsidRPr="002E5ED2" w:rsidRDefault="0006628F" w:rsidP="00A67D82">
            <w:pPr>
              <w:shd w:val="clear" w:color="auto" w:fill="FFFFFF"/>
              <w:ind w:firstLine="720"/>
              <w:contextualSpacing/>
              <w:jc w:val="both"/>
            </w:pPr>
            <w:r w:rsidRPr="002E5ED2">
              <w:t>оплатой труда и начислениями  на выплаты по оплате труда;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2E5ED2">
              <w:t>обеспечением питанием;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2E5ED2">
              <w:t>оплатой коммунальных услуг;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2E5ED2">
              <w:t>публичными нормативными обязательствами;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20"/>
              <w:contextualSpacing/>
              <w:jc w:val="both"/>
            </w:pPr>
            <w:r w:rsidRPr="002E5ED2">
              <w:t>обслуживанием муниципального долга.</w:t>
            </w:r>
          </w:p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ind w:firstLine="709"/>
              <w:contextualSpacing/>
              <w:jc w:val="both"/>
              <w:rPr>
                <w:sz w:val="20"/>
                <w:szCs w:val="20"/>
              </w:rPr>
            </w:pPr>
            <w:r w:rsidRPr="002E5ED2">
              <w:t xml:space="preserve">Финансирование иных первоочередных </w:t>
            </w:r>
            <w:r w:rsidRPr="002E5ED2">
              <w:lastRenderedPageBreak/>
              <w:t>расходов, не отнесенных к социально-значимым расходам, производится пропорционально поступающим в бюджет города доходам</w:t>
            </w:r>
          </w:p>
        </w:tc>
        <w:tc>
          <w:tcPr>
            <w:tcW w:w="4111" w:type="dxa"/>
          </w:tcPr>
          <w:p w:rsidR="0006628F" w:rsidRPr="002E5ED2" w:rsidRDefault="0006628F" w:rsidP="00A67D82">
            <w:pPr>
              <w:jc w:val="both"/>
              <w:rPr>
                <w:sz w:val="20"/>
                <w:szCs w:val="20"/>
              </w:rPr>
            </w:pPr>
            <w:r w:rsidRPr="002E5ED2">
              <w:lastRenderedPageBreak/>
              <w:t>Случаи невыполнения доходной части бюджета города в 2016 году отсутствовали</w:t>
            </w:r>
          </w:p>
        </w:tc>
      </w:tr>
      <w:tr w:rsidR="0006628F" w:rsidRPr="00C33AF1" w:rsidTr="002B07FB">
        <w:tc>
          <w:tcPr>
            <w:tcW w:w="5812" w:type="dxa"/>
          </w:tcPr>
          <w:p w:rsidR="0006628F" w:rsidRPr="002E5ED2" w:rsidRDefault="0006628F" w:rsidP="00A67D82">
            <w:pPr>
              <w:pStyle w:val="af3"/>
              <w:tabs>
                <w:tab w:val="left" w:pos="0"/>
              </w:tabs>
              <w:spacing w:after="0"/>
              <w:jc w:val="both"/>
              <w:rPr>
                <w:sz w:val="20"/>
                <w:szCs w:val="20"/>
              </w:rPr>
            </w:pPr>
            <w:r w:rsidRPr="002E5ED2">
              <w:rPr>
                <w:szCs w:val="27"/>
              </w:rPr>
              <w:lastRenderedPageBreak/>
              <w:t>25.1. Установить, что в 2016 году муниципальные программы города Югорска приводятся в соответствие с настоящим решением в случае внесения в него изменений не позднее двух месяцев со дня вступления в силу решения Думы города Югорска о внесении изменений в решение о бюджете на 2016 год</w:t>
            </w:r>
          </w:p>
        </w:tc>
        <w:tc>
          <w:tcPr>
            <w:tcW w:w="4111" w:type="dxa"/>
          </w:tcPr>
          <w:p w:rsidR="0006628F" w:rsidRPr="00C33AF1" w:rsidRDefault="0006628F" w:rsidP="00A67D82">
            <w:pPr>
              <w:jc w:val="both"/>
              <w:rPr>
                <w:sz w:val="20"/>
                <w:szCs w:val="20"/>
              </w:rPr>
            </w:pPr>
            <w:r w:rsidRPr="002E5ED2">
              <w:rPr>
                <w:szCs w:val="27"/>
              </w:rPr>
              <w:t>Отсутствовали случаи необходимости приведения муниципальных программ города Югорска в соответствие с решением о бюджете на 2016 год при внесении в него изменений</w:t>
            </w:r>
            <w:r w:rsidRPr="00C33AF1">
              <w:rPr>
                <w:szCs w:val="27"/>
              </w:rPr>
              <w:t xml:space="preserve"> </w:t>
            </w:r>
          </w:p>
        </w:tc>
      </w:tr>
    </w:tbl>
    <w:p w:rsidR="0003525E" w:rsidRPr="00387E37" w:rsidRDefault="0003525E" w:rsidP="0003525E"/>
    <w:sectPr w:rsidR="0003525E" w:rsidRPr="00387E37" w:rsidSect="002B07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397" w:right="567" w:bottom="567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756" w:rsidRDefault="00A37756">
      <w:r>
        <w:separator/>
      </w:r>
    </w:p>
    <w:p w:rsidR="00A37756" w:rsidRDefault="00A37756"/>
  </w:endnote>
  <w:endnote w:type="continuationSeparator" w:id="0">
    <w:p w:rsidR="00A37756" w:rsidRDefault="00A37756">
      <w:r>
        <w:continuationSeparator/>
      </w:r>
    </w:p>
    <w:p w:rsidR="00A37756" w:rsidRDefault="00A3775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0916F6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3775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37756" w:rsidRDefault="00A37756" w:rsidP="005C2710">
    <w:pPr>
      <w:pStyle w:val="a7"/>
      <w:ind w:right="360"/>
    </w:pPr>
  </w:p>
  <w:p w:rsidR="00A37756" w:rsidRDefault="00A37756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 w:rsidP="005C2710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756" w:rsidRDefault="00A37756">
      <w:r>
        <w:separator/>
      </w:r>
    </w:p>
    <w:p w:rsidR="00A37756" w:rsidRDefault="00A37756"/>
  </w:footnote>
  <w:footnote w:type="continuationSeparator" w:id="0">
    <w:p w:rsidR="00A37756" w:rsidRDefault="00A37756">
      <w:r>
        <w:continuationSeparator/>
      </w:r>
    </w:p>
    <w:p w:rsidR="00A37756" w:rsidRDefault="00A3775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756" w:rsidRDefault="00A3775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7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4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0"/>
  </w:num>
  <w:num w:numId="4">
    <w:abstractNumId w:val="23"/>
  </w:num>
  <w:num w:numId="5">
    <w:abstractNumId w:val="9"/>
  </w:num>
  <w:num w:numId="6">
    <w:abstractNumId w:val="22"/>
  </w:num>
  <w:num w:numId="7">
    <w:abstractNumId w:val="16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8"/>
  </w:num>
  <w:num w:numId="15">
    <w:abstractNumId w:val="6"/>
  </w:num>
  <w:num w:numId="16">
    <w:abstractNumId w:val="18"/>
  </w:num>
  <w:num w:numId="17">
    <w:abstractNumId w:val="21"/>
  </w:num>
  <w:num w:numId="18">
    <w:abstractNumId w:val="15"/>
  </w:num>
  <w:num w:numId="19">
    <w:abstractNumId w:val="24"/>
  </w:num>
  <w:num w:numId="20">
    <w:abstractNumId w:val="9"/>
  </w:num>
  <w:num w:numId="2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9"/>
  </w:num>
  <w:num w:numId="24">
    <w:abstractNumId w:val="17"/>
  </w:num>
  <w:num w:numId="25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proofState w:spelling="clean" w:grammar="clean"/>
  <w:stylePaneFormatFilter w:val="3F01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2161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CC6"/>
    <w:rsid w:val="00012F30"/>
    <w:rsid w:val="00013ACC"/>
    <w:rsid w:val="00014533"/>
    <w:rsid w:val="000148D4"/>
    <w:rsid w:val="00014F00"/>
    <w:rsid w:val="0001510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5E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541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628F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A91"/>
    <w:rsid w:val="00076DD1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54ED"/>
    <w:rsid w:val="00085A7A"/>
    <w:rsid w:val="00086117"/>
    <w:rsid w:val="0008776F"/>
    <w:rsid w:val="00090552"/>
    <w:rsid w:val="00090C7A"/>
    <w:rsid w:val="000916F6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12C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8CB"/>
    <w:rsid w:val="00113BCE"/>
    <w:rsid w:val="00113C29"/>
    <w:rsid w:val="00113CD6"/>
    <w:rsid w:val="00113F13"/>
    <w:rsid w:val="00113FDB"/>
    <w:rsid w:val="00114D16"/>
    <w:rsid w:val="00115D25"/>
    <w:rsid w:val="00116814"/>
    <w:rsid w:val="001168C4"/>
    <w:rsid w:val="00117F16"/>
    <w:rsid w:val="0012071C"/>
    <w:rsid w:val="00120EA9"/>
    <w:rsid w:val="0012107C"/>
    <w:rsid w:val="0012236F"/>
    <w:rsid w:val="001225C0"/>
    <w:rsid w:val="00122C1B"/>
    <w:rsid w:val="0012320D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A9A"/>
    <w:rsid w:val="00132BA7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9D4"/>
    <w:rsid w:val="00141B5C"/>
    <w:rsid w:val="0014424F"/>
    <w:rsid w:val="0014429F"/>
    <w:rsid w:val="00144472"/>
    <w:rsid w:val="001447EF"/>
    <w:rsid w:val="0014488E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6022B"/>
    <w:rsid w:val="00161532"/>
    <w:rsid w:val="0016177B"/>
    <w:rsid w:val="00161C69"/>
    <w:rsid w:val="0016359F"/>
    <w:rsid w:val="00163B20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90C"/>
    <w:rsid w:val="001C5B72"/>
    <w:rsid w:val="001C628D"/>
    <w:rsid w:val="001C65E2"/>
    <w:rsid w:val="001C6BEF"/>
    <w:rsid w:val="001C6FD7"/>
    <w:rsid w:val="001C7557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7064"/>
    <w:rsid w:val="00207BF0"/>
    <w:rsid w:val="0021084C"/>
    <w:rsid w:val="0021099A"/>
    <w:rsid w:val="00211177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386F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DD7"/>
    <w:rsid w:val="00265F73"/>
    <w:rsid w:val="00266433"/>
    <w:rsid w:val="00266560"/>
    <w:rsid w:val="00266B42"/>
    <w:rsid w:val="00267287"/>
    <w:rsid w:val="00267B7F"/>
    <w:rsid w:val="00272BA9"/>
    <w:rsid w:val="002739C2"/>
    <w:rsid w:val="00273ECD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AC8"/>
    <w:rsid w:val="00276C8F"/>
    <w:rsid w:val="00277378"/>
    <w:rsid w:val="00277D90"/>
    <w:rsid w:val="0028035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07FB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5ED2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3C89"/>
    <w:rsid w:val="002F4252"/>
    <w:rsid w:val="002F4B53"/>
    <w:rsid w:val="002F5BB1"/>
    <w:rsid w:val="002F5D86"/>
    <w:rsid w:val="002F64ED"/>
    <w:rsid w:val="002F6AE0"/>
    <w:rsid w:val="002F7746"/>
    <w:rsid w:val="003003BD"/>
    <w:rsid w:val="00300559"/>
    <w:rsid w:val="00300A64"/>
    <w:rsid w:val="00300D26"/>
    <w:rsid w:val="00301010"/>
    <w:rsid w:val="00301442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AC9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46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32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5FE9"/>
    <w:rsid w:val="003C68A4"/>
    <w:rsid w:val="003C719A"/>
    <w:rsid w:val="003C7289"/>
    <w:rsid w:val="003D0241"/>
    <w:rsid w:val="003D1060"/>
    <w:rsid w:val="003D12CB"/>
    <w:rsid w:val="003D2665"/>
    <w:rsid w:val="003D3192"/>
    <w:rsid w:val="003D393A"/>
    <w:rsid w:val="003D3C32"/>
    <w:rsid w:val="003D59A5"/>
    <w:rsid w:val="003D667B"/>
    <w:rsid w:val="003D690F"/>
    <w:rsid w:val="003D6F89"/>
    <w:rsid w:val="003D760D"/>
    <w:rsid w:val="003D7646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3719"/>
    <w:rsid w:val="003E3C42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301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67E92"/>
    <w:rsid w:val="004704D8"/>
    <w:rsid w:val="00470A2B"/>
    <w:rsid w:val="00471022"/>
    <w:rsid w:val="0047160C"/>
    <w:rsid w:val="00471886"/>
    <w:rsid w:val="00471971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7DA"/>
    <w:rsid w:val="004B7420"/>
    <w:rsid w:val="004B7486"/>
    <w:rsid w:val="004B76BF"/>
    <w:rsid w:val="004B77B1"/>
    <w:rsid w:val="004B7947"/>
    <w:rsid w:val="004B7D11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45B"/>
    <w:rsid w:val="004C64AD"/>
    <w:rsid w:val="004C6A79"/>
    <w:rsid w:val="004C7C33"/>
    <w:rsid w:val="004C7D30"/>
    <w:rsid w:val="004D0772"/>
    <w:rsid w:val="004D203C"/>
    <w:rsid w:val="004D2E2C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78B"/>
    <w:rsid w:val="004E79FF"/>
    <w:rsid w:val="004F0A36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AFA"/>
    <w:rsid w:val="005377A4"/>
    <w:rsid w:val="005404E9"/>
    <w:rsid w:val="0054094A"/>
    <w:rsid w:val="00540AA8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EB2"/>
    <w:rsid w:val="00560F13"/>
    <w:rsid w:val="005615D8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9AD"/>
    <w:rsid w:val="00570AFE"/>
    <w:rsid w:val="00571B50"/>
    <w:rsid w:val="005726FF"/>
    <w:rsid w:val="00573657"/>
    <w:rsid w:val="00573994"/>
    <w:rsid w:val="00573DF8"/>
    <w:rsid w:val="00574275"/>
    <w:rsid w:val="005748D5"/>
    <w:rsid w:val="00574A85"/>
    <w:rsid w:val="00575716"/>
    <w:rsid w:val="00575E7A"/>
    <w:rsid w:val="0057607E"/>
    <w:rsid w:val="0057710E"/>
    <w:rsid w:val="005800F3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5C10"/>
    <w:rsid w:val="00595D3A"/>
    <w:rsid w:val="00595D55"/>
    <w:rsid w:val="00597574"/>
    <w:rsid w:val="00597952"/>
    <w:rsid w:val="005A0C6C"/>
    <w:rsid w:val="005A15E8"/>
    <w:rsid w:val="005A18B4"/>
    <w:rsid w:val="005A256E"/>
    <w:rsid w:val="005A2CE6"/>
    <w:rsid w:val="005A2CF7"/>
    <w:rsid w:val="005A3304"/>
    <w:rsid w:val="005A3E32"/>
    <w:rsid w:val="005A4F5F"/>
    <w:rsid w:val="005A5407"/>
    <w:rsid w:val="005A570B"/>
    <w:rsid w:val="005A5EE8"/>
    <w:rsid w:val="005A6A6F"/>
    <w:rsid w:val="005A73C7"/>
    <w:rsid w:val="005B077A"/>
    <w:rsid w:val="005B1961"/>
    <w:rsid w:val="005B25AC"/>
    <w:rsid w:val="005B4033"/>
    <w:rsid w:val="005B4363"/>
    <w:rsid w:val="005B518C"/>
    <w:rsid w:val="005B7A3D"/>
    <w:rsid w:val="005C0D58"/>
    <w:rsid w:val="005C101E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3DF9"/>
    <w:rsid w:val="005D40E4"/>
    <w:rsid w:val="005D4434"/>
    <w:rsid w:val="005D45E5"/>
    <w:rsid w:val="005D4A73"/>
    <w:rsid w:val="005D4C52"/>
    <w:rsid w:val="005D544B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6508"/>
    <w:rsid w:val="005F65A5"/>
    <w:rsid w:val="005F67E5"/>
    <w:rsid w:val="005F6A9D"/>
    <w:rsid w:val="005F749A"/>
    <w:rsid w:val="00600B77"/>
    <w:rsid w:val="00601C35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65F"/>
    <w:rsid w:val="00617867"/>
    <w:rsid w:val="00617B44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D2D"/>
    <w:rsid w:val="00632DEE"/>
    <w:rsid w:val="00632EB2"/>
    <w:rsid w:val="006330DB"/>
    <w:rsid w:val="0063357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117C"/>
    <w:rsid w:val="006534C3"/>
    <w:rsid w:val="00653E68"/>
    <w:rsid w:val="00654556"/>
    <w:rsid w:val="006547FB"/>
    <w:rsid w:val="00654AFA"/>
    <w:rsid w:val="0065551A"/>
    <w:rsid w:val="00656330"/>
    <w:rsid w:val="00656B06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BBE"/>
    <w:rsid w:val="0069221D"/>
    <w:rsid w:val="00692C6E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615"/>
    <w:rsid w:val="0070062C"/>
    <w:rsid w:val="0070088A"/>
    <w:rsid w:val="00700D37"/>
    <w:rsid w:val="007010A2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70D5"/>
    <w:rsid w:val="0070730F"/>
    <w:rsid w:val="00707836"/>
    <w:rsid w:val="00710144"/>
    <w:rsid w:val="0071068F"/>
    <w:rsid w:val="00710B99"/>
    <w:rsid w:val="0071103E"/>
    <w:rsid w:val="007111E6"/>
    <w:rsid w:val="00711C21"/>
    <w:rsid w:val="00711DE7"/>
    <w:rsid w:val="00711FCE"/>
    <w:rsid w:val="007124F9"/>
    <w:rsid w:val="00712A0D"/>
    <w:rsid w:val="00713969"/>
    <w:rsid w:val="00714C88"/>
    <w:rsid w:val="007152A2"/>
    <w:rsid w:val="00715575"/>
    <w:rsid w:val="00717123"/>
    <w:rsid w:val="007174F5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32E5"/>
    <w:rsid w:val="00743630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3638"/>
    <w:rsid w:val="00773E14"/>
    <w:rsid w:val="00774E7C"/>
    <w:rsid w:val="0077520A"/>
    <w:rsid w:val="00775A93"/>
    <w:rsid w:val="007766F0"/>
    <w:rsid w:val="0077737A"/>
    <w:rsid w:val="00777590"/>
    <w:rsid w:val="00777934"/>
    <w:rsid w:val="007811C2"/>
    <w:rsid w:val="007815B0"/>
    <w:rsid w:val="007821DD"/>
    <w:rsid w:val="00782691"/>
    <w:rsid w:val="00782D7E"/>
    <w:rsid w:val="00783C78"/>
    <w:rsid w:val="00784BC4"/>
    <w:rsid w:val="007853E0"/>
    <w:rsid w:val="00785EBB"/>
    <w:rsid w:val="0078683F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859"/>
    <w:rsid w:val="00797869"/>
    <w:rsid w:val="007A0A96"/>
    <w:rsid w:val="007A1937"/>
    <w:rsid w:val="007A1CA3"/>
    <w:rsid w:val="007A2351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1807"/>
    <w:rsid w:val="007B27CC"/>
    <w:rsid w:val="007B2A29"/>
    <w:rsid w:val="007B3080"/>
    <w:rsid w:val="007B389D"/>
    <w:rsid w:val="007B405F"/>
    <w:rsid w:val="007B4253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AED"/>
    <w:rsid w:val="007C5EE6"/>
    <w:rsid w:val="007C60CD"/>
    <w:rsid w:val="007C6758"/>
    <w:rsid w:val="007D037F"/>
    <w:rsid w:val="007D06CF"/>
    <w:rsid w:val="007D143A"/>
    <w:rsid w:val="007D16A5"/>
    <w:rsid w:val="007D1BC0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C11"/>
    <w:rsid w:val="007E1D3C"/>
    <w:rsid w:val="007E27C4"/>
    <w:rsid w:val="007E3640"/>
    <w:rsid w:val="007E387B"/>
    <w:rsid w:val="007E3993"/>
    <w:rsid w:val="007E3B25"/>
    <w:rsid w:val="007E5A14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7AE"/>
    <w:rsid w:val="007F53C4"/>
    <w:rsid w:val="007F5714"/>
    <w:rsid w:val="007F5A9F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3E2"/>
    <w:rsid w:val="00806186"/>
    <w:rsid w:val="00806738"/>
    <w:rsid w:val="00807182"/>
    <w:rsid w:val="008072A6"/>
    <w:rsid w:val="008073E4"/>
    <w:rsid w:val="00807BEB"/>
    <w:rsid w:val="00807FA0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98A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9F0"/>
    <w:rsid w:val="008528D9"/>
    <w:rsid w:val="00852964"/>
    <w:rsid w:val="00853E1A"/>
    <w:rsid w:val="00854382"/>
    <w:rsid w:val="00854989"/>
    <w:rsid w:val="008550EB"/>
    <w:rsid w:val="00855F34"/>
    <w:rsid w:val="0085601E"/>
    <w:rsid w:val="00856874"/>
    <w:rsid w:val="00857074"/>
    <w:rsid w:val="008603F4"/>
    <w:rsid w:val="0086065F"/>
    <w:rsid w:val="00860EF6"/>
    <w:rsid w:val="0086130A"/>
    <w:rsid w:val="008637F7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453"/>
    <w:rsid w:val="00875A14"/>
    <w:rsid w:val="00876E7E"/>
    <w:rsid w:val="00877B27"/>
    <w:rsid w:val="00881ABC"/>
    <w:rsid w:val="00881E6A"/>
    <w:rsid w:val="00881FD2"/>
    <w:rsid w:val="00882119"/>
    <w:rsid w:val="008827A0"/>
    <w:rsid w:val="00882F30"/>
    <w:rsid w:val="00883974"/>
    <w:rsid w:val="00883F42"/>
    <w:rsid w:val="0088533F"/>
    <w:rsid w:val="00885BB5"/>
    <w:rsid w:val="00885F58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C00C4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62BA"/>
    <w:rsid w:val="008D73C8"/>
    <w:rsid w:val="008D7AFF"/>
    <w:rsid w:val="008D7DBB"/>
    <w:rsid w:val="008E0715"/>
    <w:rsid w:val="008E1022"/>
    <w:rsid w:val="008E1151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675"/>
    <w:rsid w:val="008F0AF0"/>
    <w:rsid w:val="008F15DF"/>
    <w:rsid w:val="008F1CFD"/>
    <w:rsid w:val="008F23AB"/>
    <w:rsid w:val="008F2D47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10CF6"/>
    <w:rsid w:val="00912D81"/>
    <w:rsid w:val="0091380C"/>
    <w:rsid w:val="009138B0"/>
    <w:rsid w:val="00914C8C"/>
    <w:rsid w:val="00914F8F"/>
    <w:rsid w:val="009153E7"/>
    <w:rsid w:val="00915F02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48B2"/>
    <w:rsid w:val="00934E3A"/>
    <w:rsid w:val="00936A6F"/>
    <w:rsid w:val="00936ABA"/>
    <w:rsid w:val="009374E8"/>
    <w:rsid w:val="00937992"/>
    <w:rsid w:val="00937D28"/>
    <w:rsid w:val="00937DAC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EF4"/>
    <w:rsid w:val="0095518E"/>
    <w:rsid w:val="00955351"/>
    <w:rsid w:val="0095573E"/>
    <w:rsid w:val="0095750A"/>
    <w:rsid w:val="00957B5E"/>
    <w:rsid w:val="00957C24"/>
    <w:rsid w:val="00957FA9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4A9E"/>
    <w:rsid w:val="00996029"/>
    <w:rsid w:val="00997005"/>
    <w:rsid w:val="00997B3E"/>
    <w:rsid w:val="009A06A2"/>
    <w:rsid w:val="009A0E70"/>
    <w:rsid w:val="009A10A5"/>
    <w:rsid w:val="009A1438"/>
    <w:rsid w:val="009A27EA"/>
    <w:rsid w:val="009A2AB9"/>
    <w:rsid w:val="009A2D41"/>
    <w:rsid w:val="009A5379"/>
    <w:rsid w:val="009A590E"/>
    <w:rsid w:val="009A5F9A"/>
    <w:rsid w:val="009A67CC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E86"/>
    <w:rsid w:val="009E3F82"/>
    <w:rsid w:val="009E4689"/>
    <w:rsid w:val="009E4D56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0ECD"/>
    <w:rsid w:val="00A21B91"/>
    <w:rsid w:val="00A22AD7"/>
    <w:rsid w:val="00A230C6"/>
    <w:rsid w:val="00A23223"/>
    <w:rsid w:val="00A238AE"/>
    <w:rsid w:val="00A23C23"/>
    <w:rsid w:val="00A24390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37756"/>
    <w:rsid w:val="00A40376"/>
    <w:rsid w:val="00A4184A"/>
    <w:rsid w:val="00A41A50"/>
    <w:rsid w:val="00A420CB"/>
    <w:rsid w:val="00A42367"/>
    <w:rsid w:val="00A43E20"/>
    <w:rsid w:val="00A43E8B"/>
    <w:rsid w:val="00A47B93"/>
    <w:rsid w:val="00A50A9C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72D8"/>
    <w:rsid w:val="00A67D82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FBC"/>
    <w:rsid w:val="00B05125"/>
    <w:rsid w:val="00B05575"/>
    <w:rsid w:val="00B059BF"/>
    <w:rsid w:val="00B06F25"/>
    <w:rsid w:val="00B07A6A"/>
    <w:rsid w:val="00B07FDD"/>
    <w:rsid w:val="00B104AE"/>
    <w:rsid w:val="00B11609"/>
    <w:rsid w:val="00B116FF"/>
    <w:rsid w:val="00B12433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722D"/>
    <w:rsid w:val="00B77C1F"/>
    <w:rsid w:val="00B8057E"/>
    <w:rsid w:val="00B81B19"/>
    <w:rsid w:val="00B81FF8"/>
    <w:rsid w:val="00B8260A"/>
    <w:rsid w:val="00B831BC"/>
    <w:rsid w:val="00B837B0"/>
    <w:rsid w:val="00B83CB8"/>
    <w:rsid w:val="00B84FAF"/>
    <w:rsid w:val="00B8540F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39CC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6A3D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C0008C"/>
    <w:rsid w:val="00C006F3"/>
    <w:rsid w:val="00C01F08"/>
    <w:rsid w:val="00C03991"/>
    <w:rsid w:val="00C03D87"/>
    <w:rsid w:val="00C04112"/>
    <w:rsid w:val="00C047C6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1217"/>
    <w:rsid w:val="00C11922"/>
    <w:rsid w:val="00C11AF1"/>
    <w:rsid w:val="00C12D71"/>
    <w:rsid w:val="00C1390E"/>
    <w:rsid w:val="00C1393A"/>
    <w:rsid w:val="00C13D78"/>
    <w:rsid w:val="00C14028"/>
    <w:rsid w:val="00C14D9A"/>
    <w:rsid w:val="00C15A6F"/>
    <w:rsid w:val="00C16156"/>
    <w:rsid w:val="00C166AF"/>
    <w:rsid w:val="00C172B2"/>
    <w:rsid w:val="00C20A95"/>
    <w:rsid w:val="00C20FFE"/>
    <w:rsid w:val="00C21352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DAE"/>
    <w:rsid w:val="00C27FC8"/>
    <w:rsid w:val="00C3081B"/>
    <w:rsid w:val="00C30F06"/>
    <w:rsid w:val="00C317AA"/>
    <w:rsid w:val="00C3189C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507"/>
    <w:rsid w:val="00C40864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43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42CA"/>
    <w:rsid w:val="00C84645"/>
    <w:rsid w:val="00C8507B"/>
    <w:rsid w:val="00C860CC"/>
    <w:rsid w:val="00C86206"/>
    <w:rsid w:val="00C869FE"/>
    <w:rsid w:val="00C86D97"/>
    <w:rsid w:val="00C878D0"/>
    <w:rsid w:val="00C90E8A"/>
    <w:rsid w:val="00C91BA5"/>
    <w:rsid w:val="00C92A7C"/>
    <w:rsid w:val="00C92D83"/>
    <w:rsid w:val="00C92E30"/>
    <w:rsid w:val="00C93A6F"/>
    <w:rsid w:val="00C9416B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162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AFA"/>
    <w:rsid w:val="00D9500F"/>
    <w:rsid w:val="00D956B5"/>
    <w:rsid w:val="00D95A6F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852"/>
    <w:rsid w:val="00DA68EC"/>
    <w:rsid w:val="00DA6FE9"/>
    <w:rsid w:val="00DA748C"/>
    <w:rsid w:val="00DA756B"/>
    <w:rsid w:val="00DA78D7"/>
    <w:rsid w:val="00DB01BE"/>
    <w:rsid w:val="00DB198F"/>
    <w:rsid w:val="00DB1B2E"/>
    <w:rsid w:val="00DB1BA2"/>
    <w:rsid w:val="00DB2386"/>
    <w:rsid w:val="00DB2836"/>
    <w:rsid w:val="00DB2CB3"/>
    <w:rsid w:val="00DB2D34"/>
    <w:rsid w:val="00DB3916"/>
    <w:rsid w:val="00DB3AFF"/>
    <w:rsid w:val="00DB4435"/>
    <w:rsid w:val="00DB4BFB"/>
    <w:rsid w:val="00DB5FB9"/>
    <w:rsid w:val="00DB7F4B"/>
    <w:rsid w:val="00DC0FAC"/>
    <w:rsid w:val="00DC1862"/>
    <w:rsid w:val="00DC20FD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432C"/>
    <w:rsid w:val="00E04529"/>
    <w:rsid w:val="00E04561"/>
    <w:rsid w:val="00E04E80"/>
    <w:rsid w:val="00E0527F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27F5"/>
    <w:rsid w:val="00E22CA8"/>
    <w:rsid w:val="00E2315A"/>
    <w:rsid w:val="00E231E7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B6C"/>
    <w:rsid w:val="00E84CB4"/>
    <w:rsid w:val="00E85C32"/>
    <w:rsid w:val="00E85F52"/>
    <w:rsid w:val="00E8673C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4BB0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171E"/>
    <w:rsid w:val="00EC1B5E"/>
    <w:rsid w:val="00EC1D5B"/>
    <w:rsid w:val="00EC35FA"/>
    <w:rsid w:val="00EC4141"/>
    <w:rsid w:val="00EC4219"/>
    <w:rsid w:val="00EC4323"/>
    <w:rsid w:val="00EC49DD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686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736B"/>
    <w:rsid w:val="00F27AE8"/>
    <w:rsid w:val="00F27FEE"/>
    <w:rsid w:val="00F30B42"/>
    <w:rsid w:val="00F31238"/>
    <w:rsid w:val="00F31640"/>
    <w:rsid w:val="00F31A01"/>
    <w:rsid w:val="00F3201F"/>
    <w:rsid w:val="00F32C1C"/>
    <w:rsid w:val="00F330B3"/>
    <w:rsid w:val="00F334BA"/>
    <w:rsid w:val="00F33C18"/>
    <w:rsid w:val="00F3540E"/>
    <w:rsid w:val="00F35F5B"/>
    <w:rsid w:val="00F36E59"/>
    <w:rsid w:val="00F371E9"/>
    <w:rsid w:val="00F401F8"/>
    <w:rsid w:val="00F40770"/>
    <w:rsid w:val="00F40E42"/>
    <w:rsid w:val="00F40F74"/>
    <w:rsid w:val="00F41301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EE9"/>
    <w:rsid w:val="00F572B6"/>
    <w:rsid w:val="00F5774E"/>
    <w:rsid w:val="00F578AC"/>
    <w:rsid w:val="00F601C7"/>
    <w:rsid w:val="00F61DC3"/>
    <w:rsid w:val="00F620B3"/>
    <w:rsid w:val="00F63A4F"/>
    <w:rsid w:val="00F6518B"/>
    <w:rsid w:val="00F65380"/>
    <w:rsid w:val="00F655C0"/>
    <w:rsid w:val="00F657C3"/>
    <w:rsid w:val="00F66438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5590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4C"/>
    <w:rsid w:val="00F900F0"/>
    <w:rsid w:val="00F9020A"/>
    <w:rsid w:val="00F9084C"/>
    <w:rsid w:val="00F90DCF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EA7"/>
    <w:rsid w:val="00FF716B"/>
    <w:rsid w:val="00FF7233"/>
    <w:rsid w:val="00FF7268"/>
    <w:rsid w:val="00FF7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normal">
    <w:name w:val="normal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3">
    <w:name w:val="Нет списка1"/>
    <w:next w:val="a2"/>
    <w:uiPriority w:val="99"/>
    <w:semiHidden/>
    <w:unhideWhenUsed/>
    <w:rsid w:val="00076DD1"/>
  </w:style>
  <w:style w:type="paragraph" w:styleId="afff6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7">
    <w:name w:val="endnote text"/>
    <w:basedOn w:val="a"/>
    <w:link w:val="afff8"/>
    <w:rsid w:val="00076DD1"/>
    <w:rPr>
      <w:sz w:val="20"/>
      <w:szCs w:val="20"/>
      <w:lang w:eastAsia="ar-SA"/>
    </w:rPr>
  </w:style>
  <w:style w:type="character" w:customStyle="1" w:styleId="afff8">
    <w:name w:val="Текст концевой сноски Знак"/>
    <w:basedOn w:val="a0"/>
    <w:link w:val="afff7"/>
    <w:rsid w:val="00076DD1"/>
    <w:rPr>
      <w:lang w:eastAsia="ar-SA"/>
    </w:rPr>
  </w:style>
  <w:style w:type="character" w:styleId="afff9">
    <w:name w:val="endnote reference"/>
    <w:rsid w:val="00076DD1"/>
    <w:rPr>
      <w:vertAlign w:val="superscript"/>
    </w:rPr>
  </w:style>
  <w:style w:type="character" w:styleId="afffa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basedOn w:val="a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uiPriority w:val="99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afff">
    <w:name w:val="Заголовок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0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a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b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c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1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2">
    <w:name w:val="Emphasis"/>
    <w:basedOn w:val="a0"/>
    <w:qFormat/>
    <w:rsid w:val="006B1F62"/>
    <w:rPr>
      <w:i/>
      <w:iCs/>
    </w:rPr>
  </w:style>
  <w:style w:type="paragraph" w:customStyle="1" w:styleId="1d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e">
    <w:name w:val="Обычный (веб)1"/>
    <w:basedOn w:val="a"/>
    <w:uiPriority w:val="99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uiPriority w:val="99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uiPriority w:val="99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uiPriority w:val="99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3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4">
    <w:name w:val="Текст сноски Знак"/>
    <w:basedOn w:val="a0"/>
    <w:link w:val="afff5"/>
    <w:rsid w:val="006B1F62"/>
    <w:rPr>
      <w:rFonts w:ascii="Calibri" w:eastAsia="Calibri" w:hAnsi="Calibri"/>
      <w:lang w:eastAsia="en-US"/>
    </w:rPr>
  </w:style>
  <w:style w:type="paragraph" w:styleId="afff5">
    <w:name w:val="footnote text"/>
    <w:basedOn w:val="a"/>
    <w:link w:val="afff4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0">
    <w:name w:val="Текст сноски Знак1"/>
    <w:basedOn w:val="a0"/>
    <w:rsid w:val="006B1F62"/>
  </w:style>
  <w:style w:type="paragraph" w:customStyle="1" w:styleId="1f1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2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6ED18-6F22-4D9D-83DC-64DB6955D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1619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12674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Гущина Ирина Анатольевна</cp:lastModifiedBy>
  <cp:revision>36</cp:revision>
  <cp:lastPrinted>2017-03-21T07:59:00Z</cp:lastPrinted>
  <dcterms:created xsi:type="dcterms:W3CDTF">2016-03-17T06:45:00Z</dcterms:created>
  <dcterms:modified xsi:type="dcterms:W3CDTF">2017-03-14T07:14:00Z</dcterms:modified>
</cp:coreProperties>
</file>